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proofErr w:type="spellStart"/>
            <w:r w:rsidRPr="00401295">
              <w:t>Statens</w:t>
            </w:r>
            <w:proofErr w:type="spellEnd"/>
            <w:r w:rsidRPr="00401295">
              <w:t xml:space="preserve">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914EDF"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4097"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29"/>
  </w:num>
  <w:num w:numId="18">
    <w:abstractNumId w:val="18"/>
  </w:num>
  <w:num w:numId="19">
    <w:abstractNumId w:val="37"/>
  </w:num>
  <w:num w:numId="20">
    <w:abstractNumId w:val="28"/>
  </w:num>
  <w:num w:numId="21">
    <w:abstractNumId w:val="17"/>
  </w:num>
  <w:num w:numId="22">
    <w:abstractNumId w:val="25"/>
  </w:num>
  <w:num w:numId="23">
    <w:abstractNumId w:val="36"/>
  </w:num>
  <w:num w:numId="24">
    <w:abstractNumId w:val="24"/>
  </w:num>
  <w:num w:numId="25">
    <w:abstractNumId w:val="34"/>
  </w:num>
  <w:num w:numId="26">
    <w:abstractNumId w:val="23"/>
  </w:num>
  <w:num w:numId="27">
    <w:abstractNumId w:val="35"/>
  </w:num>
  <w:num w:numId="28">
    <w:abstractNumId w:val="30"/>
  </w:num>
  <w:num w:numId="29">
    <w:abstractNumId w:val="1"/>
  </w:num>
  <w:num w:numId="30">
    <w:abstractNumId w:val="33"/>
  </w:num>
  <w:num w:numId="31">
    <w:abstractNumId w:val="32"/>
  </w:num>
  <w:num w:numId="32">
    <w:abstractNumId w:val="21"/>
  </w:num>
  <w:num w:numId="33">
    <w:abstractNumId w:val="19"/>
  </w:num>
  <w:num w:numId="34">
    <w:abstractNumId w:val="31"/>
  </w:num>
  <w:num w:numId="35">
    <w:abstractNumId w:val="22"/>
  </w:num>
  <w:num w:numId="36">
    <w:abstractNumId w:val="26"/>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7"/>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14EDF"/>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 Id="rId30" Type="http://schemas.openxmlformats.org/officeDocument/2006/relationships/customXml" Target="../customXml/item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6" ma:contentTypeDescription="Opprett et nytt dokument." ma:contentTypeScope="" ma:versionID="4ffd8e397f2b6c14cb127dcdf37b8e1e">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9f0c2fab5d1bad13081344dae750f81b"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16cf373e-6dbb-4b2a-b137-27cfcd3afaf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8418BFFE-C725-444A-A161-809938EA298E}"/>
</file>

<file path=customXml/itemProps3.xml><?xml version="1.0" encoding="utf-8"?>
<ds:datastoreItem xmlns:ds="http://schemas.openxmlformats.org/officeDocument/2006/customXml" ds:itemID="{C660EC62-FF9A-4CCC-9132-F5DBAD9BF566}"/>
</file>

<file path=customXml/itemProps4.xml><?xml version="1.0" encoding="utf-8"?>
<ds:datastoreItem xmlns:ds="http://schemas.openxmlformats.org/officeDocument/2006/customXml" ds:itemID="{34652090-1A4E-48F2-BA3F-AEEF66BB4005}"/>
</file>

<file path=docProps/app.xml><?xml version="1.0" encoding="utf-8"?>
<Properties xmlns="http://schemas.openxmlformats.org/officeDocument/2006/extended-properties" xmlns:vt="http://schemas.openxmlformats.org/officeDocument/2006/docPropsVTypes">
  <Template>Normal</Template>
  <TotalTime>0</TotalTime>
  <Pages>8</Pages>
  <Words>1497</Words>
  <Characters>7939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2022-01-19T12:48:00Z</dcterms:created>
  <dcterms:modified xsi:type="dcterms:W3CDTF">2022-01-19T12:48:00Z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ies>
</file>